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7"/>
          <w:szCs w:val="17"/>
        </w:rPr>
        <w:jc w:val="left"/>
        <w:spacing w:before="6" w:lineRule="exact" w:line="160"/>
      </w:pPr>
      <w:r>
        <w:pict>
          <v:group style="position:absolute;margin-left:17.5pt;margin-top:17.74pt;width:576.88pt;height:96.14pt;mso-position-horizontal-relative:page;mso-position-vertical-relative:page;z-index:-444" coordorigin="350,355" coordsize="11538,1923">
            <v:shape style="position:absolute;left:360;top:365;width:11518;height:1778" coordorigin="360,365" coordsize="11518,1778" path="m360,365l360,2083,6061,1519,11878,2143,11878,365,360,365xe" filled="t" fillcolor="#4F81BC" stroked="f">
              <v:path arrowok="t"/>
              <v:fill/>
            </v:shape>
            <v:shape type="#_x0000_t75" style="position:absolute;left:360;top:365;width:11518;height:1913">
              <v:imagedata o:title="" r:id="rId4"/>
            </v:shape>
            <w10:wrap type="none"/>
          </v:group>
        </w:pict>
      </w: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55"/>
      </w:pPr>
      <w:r>
        <w:pict>
          <v:shape type="#_x0000_t75" style="width:270pt;height:228.36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80"/>
          <w:szCs w:val="80"/>
        </w:rPr>
        <w:jc w:val="center"/>
        <w:spacing w:lineRule="exact" w:line="860"/>
        <w:ind w:left="1251" w:right="1440"/>
      </w:pPr>
      <w:r>
        <w:rPr>
          <w:rFonts w:cs="Times New Roman" w:hAnsi="Times New Roman" w:eastAsia="Times New Roman" w:ascii="Times New Roman"/>
          <w:color w:val="4F81BC"/>
          <w:spacing w:val="0"/>
          <w:w w:val="100"/>
          <w:sz w:val="80"/>
          <w:szCs w:val="80"/>
        </w:rPr>
        <w:t>COVER</w:t>
      </w:r>
      <w:r>
        <w:rPr>
          <w:rFonts w:cs="Times New Roman" w:hAnsi="Times New Roman" w:eastAsia="Times New Roman" w:ascii="Times New Roman"/>
          <w:color w:val="4F81BC"/>
          <w:spacing w:val="-27"/>
          <w:w w:val="100"/>
          <w:sz w:val="80"/>
          <w:szCs w:val="80"/>
        </w:rPr>
        <w:t> </w:t>
      </w:r>
      <w:r>
        <w:rPr>
          <w:rFonts w:cs="Times New Roman" w:hAnsi="Times New Roman" w:eastAsia="Times New Roman" w:ascii="Times New Roman"/>
          <w:color w:val="4F81BC"/>
          <w:spacing w:val="0"/>
          <w:w w:val="100"/>
          <w:sz w:val="80"/>
          <w:szCs w:val="80"/>
        </w:rPr>
        <w:t>L</w:t>
      </w:r>
      <w:r>
        <w:rPr>
          <w:rFonts w:cs="Times New Roman" w:hAnsi="Times New Roman" w:eastAsia="Times New Roman" w:ascii="Times New Roman"/>
          <w:color w:val="4F81BC"/>
          <w:spacing w:val="2"/>
          <w:w w:val="100"/>
          <w:sz w:val="80"/>
          <w:szCs w:val="80"/>
        </w:rPr>
        <w:t>E</w:t>
      </w:r>
      <w:r>
        <w:rPr>
          <w:rFonts w:cs="Times New Roman" w:hAnsi="Times New Roman" w:eastAsia="Times New Roman" w:ascii="Times New Roman"/>
          <w:color w:val="4F81BC"/>
          <w:spacing w:val="0"/>
          <w:w w:val="100"/>
          <w:sz w:val="80"/>
          <w:szCs w:val="80"/>
        </w:rPr>
        <w:t>TTERS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80"/>
          <w:szCs w:val="80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80"/>
          <w:szCs w:val="80"/>
        </w:rPr>
        <w:jc w:val="center"/>
        <w:ind w:left="1606" w:right="1795"/>
      </w:pPr>
      <w:r>
        <w:rPr>
          <w:rFonts w:cs="Times New Roman" w:hAnsi="Times New Roman" w:eastAsia="Times New Roman" w:ascii="Times New Roman"/>
          <w:color w:val="4F81BC"/>
          <w:spacing w:val="0"/>
          <w:w w:val="100"/>
          <w:sz w:val="80"/>
          <w:szCs w:val="80"/>
        </w:rPr>
        <w:t>AND</w:t>
      </w:r>
      <w:r>
        <w:rPr>
          <w:rFonts w:cs="Times New Roman" w:hAnsi="Times New Roman" w:eastAsia="Times New Roman" w:ascii="Times New Roman"/>
          <w:color w:val="4F81BC"/>
          <w:spacing w:val="-15"/>
          <w:w w:val="100"/>
          <w:sz w:val="80"/>
          <w:szCs w:val="80"/>
        </w:rPr>
        <w:t> </w:t>
      </w:r>
      <w:r>
        <w:rPr>
          <w:rFonts w:cs="Times New Roman" w:hAnsi="Times New Roman" w:eastAsia="Times New Roman" w:ascii="Times New Roman"/>
          <w:color w:val="4F81BC"/>
          <w:spacing w:val="0"/>
          <w:w w:val="99"/>
          <w:sz w:val="80"/>
          <w:szCs w:val="80"/>
        </w:rPr>
        <w:t>RESUMES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80"/>
          <w:szCs w:val="80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27"/>
      </w:pP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585858"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color w:val="585858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3991"/>
        <w:sectPr>
          <w:pgSz w:w="12240" w:h="15840"/>
          <w:pgMar w:top="1480" w:bottom="280" w:left="1720" w:right="1340"/>
        </w:sectPr>
      </w:pP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color w:val="585858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color w:val="585858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color w:val="585858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|</w:t>
      </w:r>
      <w:r>
        <w:rPr>
          <w:rFonts w:cs="Calibri" w:hAnsi="Calibri" w:eastAsia="Calibri" w:ascii="Calibri"/>
          <w:b/>
          <w:color w:val="585858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color w:val="585858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b/>
          <w:color w:val="585858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b/>
          <w:color w:val="585858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color w:val="585858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color w:val="585858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color w:val="585858"/>
          <w:spacing w:val="1"/>
          <w:w w:val="100"/>
          <w:sz w:val="22"/>
          <w:szCs w:val="22"/>
        </w:rPr>
        <w:t> </w:t>
      </w:r>
      <w:hyperlink r:id="rId6">
        <w:r>
          <w:rPr>
            <w:rFonts w:cs="Calibri" w:hAnsi="Calibri" w:eastAsia="Calibri" w:ascii="Calibri"/>
            <w:b/>
            <w:color w:val="585858"/>
            <w:spacing w:val="0"/>
            <w:w w:val="100"/>
            <w:sz w:val="22"/>
            <w:szCs w:val="22"/>
          </w:rPr>
          <w:t>|</w:t>
        </w:r>
        <w:r>
          <w:rPr>
            <w:rFonts w:cs="Calibri" w:hAnsi="Calibri" w:eastAsia="Calibri" w:ascii="Calibri"/>
            <w:b/>
            <w:color w:val="585858"/>
            <w:spacing w:val="0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b/>
            <w:color w:val="585858"/>
            <w:spacing w:val="0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b/>
            <w:color w:val="585858"/>
            <w:spacing w:val="1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b/>
            <w:color w:val="585858"/>
            <w:spacing w:val="-1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b/>
            <w:color w:val="585858"/>
            <w:spacing w:val="-1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b/>
            <w:color w:val="585858"/>
            <w:spacing w:val="1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b/>
            <w:color w:val="585858"/>
            <w:spacing w:val="-1"/>
            <w:w w:val="100"/>
            <w:sz w:val="22"/>
            <w:szCs w:val="22"/>
          </w:rPr>
          <w:t>h</w:t>
        </w:r>
        <w:r>
          <w:rPr>
            <w:rFonts w:cs="Calibri" w:hAnsi="Calibri" w:eastAsia="Calibri" w:ascii="Calibri"/>
            <w:b/>
            <w:color w:val="585858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b/>
            <w:color w:val="585858"/>
            <w:spacing w:val="1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b/>
            <w:color w:val="585858"/>
            <w:spacing w:val="-1"/>
            <w:w w:val="100"/>
            <w:sz w:val="22"/>
            <w:szCs w:val="22"/>
          </w:rPr>
          <w:t>a</w:t>
        </w:r>
        <w:r>
          <w:rPr>
            <w:rFonts w:cs="Calibri" w:hAnsi="Calibri" w:eastAsia="Calibri" w:ascii="Calibri"/>
            <w:b/>
            <w:color w:val="585858"/>
            <w:spacing w:val="1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b/>
            <w:color w:val="585858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b/>
            <w:color w:val="585858"/>
            <w:spacing w:val="-1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b/>
            <w:color w:val="585858"/>
            <w:spacing w:val="-1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b/>
            <w:color w:val="585858"/>
            <w:spacing w:val="1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b/>
            <w:color w:val="585858"/>
            <w:spacing w:val="-1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b/>
            <w:color w:val="585858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b/>
            <w:color w:val="585858"/>
            <w:spacing w:val="-1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b/>
            <w:color w:val="585858"/>
            <w:spacing w:val="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b/>
            <w:color w:val="585858"/>
            <w:spacing w:val="1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b/>
            <w:color w:val="585858"/>
            <w:spacing w:val="-1"/>
            <w:w w:val="100"/>
            <w:sz w:val="22"/>
            <w:szCs w:val="22"/>
          </w:rPr>
          <w:t>a</w:t>
        </w:r>
        <w:r>
          <w:rPr>
            <w:rFonts w:cs="Calibri" w:hAnsi="Calibri" w:eastAsia="Calibri" w:ascii="Calibri"/>
            <w:b/>
            <w:color w:val="585858"/>
            <w:spacing w:val="-2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b/>
            <w:color w:val="585858"/>
            <w:spacing w:val="-1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b/>
            <w:color w:val="585858"/>
            <w:spacing w:val="-1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b/>
            <w:color w:val="585858"/>
            <w:spacing w:val="0"/>
            <w:w w:val="100"/>
            <w:sz w:val="22"/>
            <w:szCs w:val="22"/>
          </w:rPr>
          <w:t>r</w:t>
        </w:r>
      </w:hyperlink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57"/>
        <w:ind w:left="3878" w:right="3558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.1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.1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lishm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.2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.3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.......................4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.5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.6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.7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  <w:sectPr>
          <w:pgSz w:w="12240" w:h="15840"/>
          <w:pgMar w:top="800" w:bottom="280" w:left="1400" w:right="172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.8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57"/>
        <w:ind w:left="4329" w:right="4287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8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 w:lineRule="auto" w:line="276"/>
        <w:ind w:left="832" w:right="227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5"/>
        <w:ind w:left="432" w:right="32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le: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Brief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back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83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9" w:lineRule="atLeast" w:line="300"/>
        <w:ind w:left="832" w:right="83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c.</w:t>
        <w:tab/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t)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u.</w:t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  <w:sectPr>
          <w:pgNumType w:start="1"/>
          <w:pgMar w:footer="438" w:header="0" w:top="800" w:bottom="280" w:left="1040" w:right="1080"/>
          <w:footerReference w:type="default" r:id="rId7"/>
          <w:pgSz w:w="12240" w:h="15840"/>
        </w:sectPr>
      </w:pPr>
      <w:r>
        <w:rPr>
          <w:sz w:val="20"/>
          <w:szCs w:val="20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-5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sectPr>
          <w:type w:val="continuous"/>
          <w:pgSz w:w="12240" w:h="15840"/>
          <w:pgMar w:top="1480" w:bottom="280" w:left="1040" w:right="1080"/>
          <w:cols w:num="2" w:equalWidth="off">
            <w:col w:w="4263" w:space="376"/>
            <w:col w:w="5481"/>
          </w:cols>
        </w:sectPr>
      </w:pPr>
      <w:r>
        <w:br w:type="column"/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Chro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 w:lineRule="auto" w:line="274"/>
        <w:ind w:left="832" w:right="2631" w:hanging="3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(+)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9"/>
        <w:ind w:left="83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(+)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show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83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(+)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8"/>
        <w:ind w:left="83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(-)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freq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 w:lineRule="auto" w:line="276"/>
        <w:ind w:left="832" w:right="3481" w:hanging="36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al: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tise.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(+)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7"/>
        <w:ind w:left="83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(-)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because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8"/>
        <w:ind w:left="83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(-)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4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83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(+)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8"/>
        <w:ind w:left="83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(+)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4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Object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profess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8" w:lineRule="auto" w:line="276"/>
        <w:ind w:left="832" w:right="70" w:hanging="36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esult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lishm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8"/>
        <w:ind w:left="4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er’s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8"/>
        <w:ind w:left="83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47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sib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liti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fti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83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erbs.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8"/>
        <w:ind w:left="4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4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 w:lineRule="auto" w:line="274"/>
        <w:ind w:left="472" w:right="307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asking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!)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9"/>
        <w:ind w:left="4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4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j.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 w:lineRule="auto" w:line="274"/>
        <w:ind w:left="472" w:right="1469"/>
      </w:pPr>
      <w:r>
        <w:pict>
          <v:group style="position:absolute;margin-left:158.54pt;margin-top:14.2877pt;width:2.4pt;height:0pt;mso-position-horizontal-relative:page;mso-position-vertical-relative:paragraph;z-index:-443" coordorigin="3171,286" coordsize="48,0">
            <v:shape style="position:absolute;left:3171;top:286;width:48;height:0" coordorigin="3171,286" coordsize="48,0" path="m3171,286l3219,286e" filled="f" stroked="t" strokeweight="0.82003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9" w:lineRule="auto" w:line="276"/>
        <w:ind w:left="832" w:right="515" w:hanging="36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ertise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separ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72"/>
        <w:sectPr>
          <w:type w:val="continuous"/>
          <w:pgSz w:w="12240" w:h="15840"/>
          <w:pgMar w:top="1480" w:bottom="280" w:left="1040" w:right="1080"/>
        </w:sectPr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Elimi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“Refe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57"/>
        <w:ind w:left="3662" w:right="3661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2" w:right="75" w:hanging="36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cific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perf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om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demo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ting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cts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ties.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cre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sed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ve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2" w:right="406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probl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2" w:right="43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util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what,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where,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Quest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help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first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47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7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796" w:right="63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What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thers?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2" w:right="92" w:hanging="36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tside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2" w:right="280" w:hanging="36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entify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?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b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 </w:t>
      </w:r>
      <w:r>
        <w:rPr>
          <w:rFonts w:cs="Segoe MDL2 Assets" w:hAnsi="Segoe MDL2 Assets" w:eastAsia="Segoe MDL2 Assets" w:ascii="Segoe MDL2 Assets"/>
          <w:spacing w:val="3"/>
          <w:w w:val="45"/>
          <w:sz w:val="20"/>
          <w:szCs w:val="20"/>
        </w:rPr>
        <w:t> </w:t>
      </w:r>
      <w:r>
        <w:rPr>
          <w:rFonts w:cs="Calibri" w:hAnsi="Calibri" w:eastAsia="Calibri" w:ascii="Calibri"/>
          <w:color w:val="0000FF"/>
          <w:spacing w:val="3"/>
          <w:w w:val="45"/>
          <w:sz w:val="22"/>
          <w:szCs w:val="22"/>
        </w:rPr>
      </w:r>
      <w:hyperlink r:id="rId8"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p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: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writ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x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p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re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  <w:t>s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s.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ti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  <w:t>-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v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erbs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l</w:t>
        </w:r>
      </w:hyperlink>
      <w:r>
        <w:rPr>
          <w:rFonts w:cs="Calibri" w:hAnsi="Calibri" w:eastAsia="Calibri" w:ascii="Calibri"/>
          <w:color w:val="0000FF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 </w:t>
      </w:r>
      <w:r>
        <w:rPr>
          <w:rFonts w:cs="Segoe MDL2 Assets" w:hAnsi="Segoe MDL2 Assets" w:eastAsia="Segoe MDL2 Assets" w:ascii="Segoe MDL2 Assets"/>
          <w:spacing w:val="3"/>
          <w:w w:val="45"/>
          <w:sz w:val="20"/>
          <w:szCs w:val="20"/>
        </w:rPr>
        <w:t> </w:t>
      </w:r>
      <w:r>
        <w:rPr>
          <w:rFonts w:cs="Calibri" w:hAnsi="Calibri" w:eastAsia="Calibri" w:ascii="Calibri"/>
          <w:color w:val="0000FF"/>
          <w:spacing w:val="3"/>
          <w:w w:val="45"/>
          <w:sz w:val="22"/>
          <w:szCs w:val="22"/>
        </w:rPr>
      </w:r>
      <w:hyperlink r:id="rId9"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p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: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q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u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tca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  <w:t>r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rs.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ti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  <w:t>_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v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erbs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l</w:t>
        </w:r>
      </w:hyperlink>
      <w:r>
        <w:rPr>
          <w:rFonts w:cs="Calibri" w:hAnsi="Calibri" w:eastAsia="Calibri" w:ascii="Calibri"/>
          <w:color w:val="0000FF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pict>
          <v:group style="position:absolute;margin-left:75.214pt;margin-top:11.8277pt;width:252.866pt;height:0.82pt;mso-position-horizontal-relative:page;mso-position-vertical-relative:paragraph;z-index:-442" coordorigin="1504,237" coordsize="5057,16">
            <v:shape style="position:absolute;left:1512;top:245;width:4835;height:0" coordorigin="1512,245" coordsize="4835,0" path="m1512,245l6347,245e" filled="f" stroked="t" strokeweight="0.82pt" strokecolor="#0000FF">
              <v:path arrowok="t"/>
            </v:shape>
            <v:shape style="position:absolute;left:6347;top:245;width:206;height:0" coordorigin="6347,245" coordsize="206,0" path="m6347,245l6553,245e" filled="f" stroked="t" strokeweight="0.82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hyperlink r:id="rId10"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h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p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: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.t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sum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</w:rPr>
          <w:t>s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act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color w:val="0000FF"/>
            <w:spacing w:val="4"/>
            <w:w w:val="100"/>
            <w:sz w:val="22"/>
            <w:szCs w:val="22"/>
          </w:rPr>
          <w:t>v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erbs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p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h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p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3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?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a</w:t>
        </w:r>
      </w:hyperlink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1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hyperlink r:id="rId11"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h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tp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</w:rPr>
          <w:t>: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li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e.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</w:rPr>
          <w:t>rg</w:t>
        </w:r>
      </w:hyperlink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Occu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s”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2" w:right="332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651"/>
        <w:sectPr>
          <w:pgMar w:header="0" w:footer="438" w:top="800" w:bottom="280" w:left="1040" w:right="104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Go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FF"/>
          <w:spacing w:val="0"/>
          <w:w w:val="100"/>
          <w:sz w:val="22"/>
          <w:szCs w:val="22"/>
        </w:rPr>
      </w:r>
      <w:hyperlink r:id="rId12"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w.res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  <w:t>u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  <w:t>s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thatj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  <w:t>u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p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.c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3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color w:val="000000"/>
            <w:spacing w:val="-3"/>
            <w:w w:val="100"/>
            <w:sz w:val="22"/>
            <w:szCs w:val="22"/>
          </w:rPr>
          <w:t>f</w:t>
        </w:r>
      </w:hyperlink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writi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color w:val="000000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lish</w:t>
      </w:r>
      <w:r>
        <w:rPr>
          <w:rFonts w:cs="Calibri" w:hAnsi="Calibri" w:eastAsia="Calibri" w:ascii="Calibri"/>
          <w:color w:val="000000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  <w:t>ents.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7"/>
        <w:ind w:left="3113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1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Street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Zip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wn)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796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Street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#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Zip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(last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e):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7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tised.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98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'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'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ct/miss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als).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(e.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e).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disc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salary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learn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abo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8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ly,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12"/>
      </w:pP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(in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itali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pict>
          <v:group style="position:absolute;margin-left:57.2415pt;margin-top:106.008pt;width:450.038pt;height:0.71691pt;mso-position-horizontal-relative:page;mso-position-vertical-relative:paragraph;z-index:-441" coordorigin="1145,2120" coordsize="9001,14">
            <v:shape style="position:absolute;left:1152;top:2127;width:7883;height:0" coordorigin="1152,2127" coordsize="7883,0" path="m1152,2127l9035,2127e" filled="f" stroked="t" strokeweight="0.71691pt" strokecolor="#000000">
              <v:path arrowok="t"/>
            </v:shape>
            <v:shape style="position:absolute;left:9043;top:2127;width:1096;height:0" coordorigin="9043,2127" coordsize="1096,0" path="m9043,2127l10138,2127e" filled="f" stroked="t" strokeweight="0.7169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Enclosur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(s):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12" w:right="303"/>
        <w:sectPr>
          <w:pgMar w:header="0" w:footer="438" w:top="800" w:bottom="280" w:left="1040" w:right="10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instr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ecific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raised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ad;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--si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r!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tached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2"/>
        <w:ind w:left="3984" w:right="394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AMPLE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1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Wash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Associat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facturers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Wash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es: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18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This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rtised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6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cellent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kills,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sponsi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ilities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effe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taff.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*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salary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rward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disc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hyperlink r:id="rId13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ja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ed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@s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ed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m</w:t>
        </w:r>
      </w:hyperlink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ly,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Enclosur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93"/>
        <w:sectPr>
          <w:pgMar w:header="0" w:footer="438" w:top="1480" w:bottom="280" w:left="1040" w:right="108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*O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salary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wise,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ry.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53"/>
        <w:ind w:left="3394" w:right="3295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2935" w:right="283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(Center,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s)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988" w:right="3883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AME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(bol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caps)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4257" w:right="415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(s)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16" w:right="431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OBJE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b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ecific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al)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741" w:right="363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QUA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2" w:right="167" w:hanging="360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short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spacing w:lineRule="exact" w:line="260"/>
        <w:ind w:left="472" w:right="66" w:hanging="360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rself,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spacing w:before="2"/>
        <w:ind w:left="472" w:right="1202" w:hanging="360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TISE”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88" w:right="4386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2" w:right="510" w:hanging="360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Start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just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s).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75" w:right="165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30"/>
          <w:w w:val="79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ilities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talics,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 w:lineRule="exact" w:line="260"/>
        <w:ind w:left="472" w:right="74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cific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perf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lishm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les.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92" w:right="4391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EDU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25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discr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2" w:right="207" w:hanging="360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have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30"/>
          <w:w w:val="79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tly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sui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e)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spacing w:before="1" w:lineRule="exact" w:line="260"/>
        <w:ind w:left="472" w:right="780" w:hanging="360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llege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112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30"/>
          <w:w w:val="79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2141" w:right="204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OWI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149" w:right="4049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OTHER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XPE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487" w:right="338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tificati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speciali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RY”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318" w:right="3215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AFFI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  <w:sectPr>
          <w:pgMar w:header="0" w:footer="438" w:top="660" w:bottom="280" w:left="1040" w:right="1140"/>
          <w:pgSz w:w="12240" w:h="15840"/>
        </w:sectPr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(s)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2"/>
        <w:ind w:left="3427" w:right="3367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AMPLE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56" w:right="4393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OHN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DOE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096" w:right="4033" w:hanging="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Rein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  <w:hyperlink r:id="rId14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j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h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y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h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m</w:t>
        </w:r>
      </w:hyperlink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2" w:right="5336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OBJE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543" w:right="4479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2" w:right="311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ackar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2" w:right="535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Experien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2" w:right="394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Office,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92" w:right="4431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EDU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2" w:right="14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36" w:right="352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rategi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88" w:right="4426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2" w:right="120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2" w:right="4025"/>
      </w:pP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earc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tivitie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2" w:right="394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staff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2" w:right="424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60"/>
        <w:ind w:left="112" w:right="413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•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2" w:right="2094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06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2" w:right="921"/>
      </w:pP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Assis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enerati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eas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ting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mpl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yee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2" w:right="188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taff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efficient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effe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2" w:right="75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articles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little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552" w:right="448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2" w:right="326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Writers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12" w:right="163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Adm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Scho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8"/>
          <w:szCs w:val="18"/>
        </w:rPr>
        <w:jc w:val="both"/>
        <w:ind w:left="112" w:right="6216"/>
        <w:sectPr>
          <w:pgMar w:header="0" w:footer="438" w:top="1480" w:bottom="280" w:left="1040" w:right="1100"/>
          <w:pgSz w:w="12240" w:h="15840"/>
        </w:sectPr>
      </w:pPr>
      <w:r>
        <w:rPr>
          <w:rFonts w:cs="Calibri" w:hAnsi="Calibri" w:eastAsia="Calibri" w:ascii="Calibri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b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y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rm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fr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m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l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l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g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g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.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m,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4"/>
          <w:w w:val="100"/>
          <w:sz w:val="18"/>
          <w:szCs w:val="18"/>
        </w:rPr>
        <w:t>c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..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57"/>
        <w:ind w:left="3507" w:right="3408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2935" w:right="283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(Center,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3988" w:right="3883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AME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(bol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caps)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2"/>
        <w:ind w:left="4460" w:right="4359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16" w:right="431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OBJE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b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ecific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eneral/fu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tle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741" w:right="363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QUA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2" w:right="300" w:hanging="360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short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75" w:right="75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30"/>
          <w:w w:val="79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rself,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“W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?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30"/>
          <w:w w:val="79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TISE”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88" w:right="4386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2" w:right="298" w:hanging="360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2" w:right="63" w:hanging="360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lishm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tise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ecific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rawn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ities.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957" w:right="385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PLOY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ORY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13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ears)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92" w:right="4391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EDU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2" w:right="172" w:hanging="360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Bache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discr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30"/>
          <w:w w:val="79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tly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sui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e)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2" w:right="783" w:hanging="360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llege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30"/>
          <w:w w:val="79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ficat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1584" w:right="148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487" w:right="3385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tificati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speciali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RY”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318" w:right="321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AFFI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  <w:sectPr>
          <w:pgMar w:header="0" w:footer="438" w:top="780" w:bottom="280" w:left="1040" w:right="1140"/>
          <w:pgSz w:w="12240" w:h="15840"/>
        </w:sectPr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(s)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49"/>
        <w:ind w:left="3542" w:right="3521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AMPLE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68" w:right="444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100" w:right="3076" w:hanging="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Birch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|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|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FF"/>
          <w:spacing w:val="-48"/>
          <w:w w:val="100"/>
          <w:sz w:val="22"/>
          <w:szCs w:val="22"/>
        </w:rPr>
        <w:t> </w:t>
      </w:r>
      <w:hyperlink r:id="rId15"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  <w:t>r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b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b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y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r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d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@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ai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l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.c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m</w:t>
        </w:r>
      </w:hyperlink>
      <w:r>
        <w:rPr>
          <w:rFonts w:cs="Calibri" w:hAnsi="Calibri" w:eastAsia="Calibri" w:ascii="Calibri"/>
          <w:color w:val="0000FF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2"/>
        <w:ind w:left="4543" w:right="4519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186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ce.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efficien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tisfact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cellent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detail.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Office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fits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Adm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Devel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92" w:right="4471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EDU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712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Hum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7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llege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88" w:right="4466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299"/>
      </w:pP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man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ses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tel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owned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siness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ew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om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mpl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yees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five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2" w:right="73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pol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esulti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2" w:right="137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taff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ind w:left="472" w:right="502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increase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enefits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enefit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Adm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ov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sole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min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cleric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man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ces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off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i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fili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460" w:val="left"/>
        </w:tabs>
        <w:jc w:val="left"/>
        <w:spacing w:before="1"/>
        <w:ind w:left="472" w:right="261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enefits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957" w:right="393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PLOY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ORY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wn,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c.,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wn,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8" w:lineRule="atLeast" w:line="520"/>
        <w:ind w:left="112" w:right="4524" w:firstLine="4477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U.S.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ind w:left="112"/>
      </w:pPr>
      <w:r>
        <w:rPr>
          <w:rFonts w:cs="Calibri" w:hAnsi="Calibri" w:eastAsia="Calibri" w:ascii="Calibri"/>
          <w:spacing w:val="0"/>
          <w:w w:val="100"/>
          <w:sz w:val="16"/>
          <w:szCs w:val="16"/>
        </w:rPr>
        <w:t>Ad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p</w:t>
      </w:r>
      <w:r>
        <w:rPr>
          <w:rFonts w:cs="Calibri" w:hAnsi="Calibri" w:eastAsia="Calibri" w:ascii="Calibri"/>
          <w:spacing w:val="-2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by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m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spacing w:val="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m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Co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.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c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c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.</w:t>
      </w:r>
    </w:p>
    <w:sectPr>
      <w:pgMar w:header="0" w:footer="438" w:top="520" w:bottom="280" w:left="1040" w:right="106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01.31pt;margin-top:759.08pt;width:9.59728pt;height:13.04pt;mso-position-horizontal-relative:page;mso-position-vertical-relative:page;z-index:-444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22"/>
                    <w:szCs w:val="22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2.png"/><Relationship Id="rId6" Type="http://schemas.openxmlformats.org/officeDocument/2006/relationships/hyperlink" Target="http://www.howardcc.edu/career" TargetMode="External"/><Relationship Id="rId7" Type="http://schemas.openxmlformats.org/officeDocument/2006/relationships/footer" Target="footer1.xml"/><Relationship Id="rId8" Type="http://schemas.openxmlformats.org/officeDocument/2006/relationships/hyperlink" Target="http://www.writeexpress.com/action-verbs.html" TargetMode="External"/><Relationship Id="rId9" Type="http://schemas.openxmlformats.org/officeDocument/2006/relationships/hyperlink" Target="http://www.quintcareers.com/action_verbs.html" TargetMode="External"/><Relationship Id="rId10" Type="http://schemas.openxmlformats.org/officeDocument/2006/relationships/hyperlink" Target="http://www.tbrnet.com/resumes/actionverbs.php3?a" TargetMode="External"/><Relationship Id="rId11" Type="http://schemas.openxmlformats.org/officeDocument/2006/relationships/hyperlink" Target="http://online.onetcenter.org/" TargetMode="External"/><Relationship Id="rId12" Type="http://schemas.openxmlformats.org/officeDocument/2006/relationships/hyperlink" Target="http://www.resumesthatjump.com/" TargetMode="External"/><Relationship Id="rId13" Type="http://schemas.openxmlformats.org/officeDocument/2006/relationships/hyperlink" Target="mailto:janedoe@somedomain.com" TargetMode="External"/><Relationship Id="rId14" Type="http://schemas.openxmlformats.org/officeDocument/2006/relationships/hyperlink" Target="mailto:johndoe@yahoo.com" TargetMode="External"/><Relationship Id="rId15" Type="http://schemas.openxmlformats.org/officeDocument/2006/relationships/hyperlink" Target="mailto:robinbyrd@hot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